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915580" w14:paraId="5BCC3ECB" w14:textId="77777777" w:rsidTr="00915580">
        <w:tc>
          <w:tcPr>
            <w:tcW w:w="2625" w:type="dxa"/>
            <w:hideMark/>
          </w:tcPr>
          <w:p w14:paraId="73D9FFAB" w14:textId="77777777" w:rsidR="00915580" w:rsidRDefault="00915580" w:rsidP="00F135D1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14:paraId="0D323FF4" w14:textId="45E76B93" w:rsidR="00915580" w:rsidRPr="0006142D" w:rsidRDefault="000E50EB" w:rsidP="00F135D1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  <w:highlight w:val="yellow"/>
              </w:rPr>
            </w:pPr>
            <w:r w:rsidRPr="003F3BB4">
              <w:rPr>
                <w:rFonts w:ascii="Arial" w:hAnsi="Arial" w:cs="Arial"/>
                <w:b/>
                <w:bCs/>
                <w:szCs w:val="20"/>
              </w:rPr>
              <w:t>Vzdrževanje obstoječe aplikacije Skupno zajemno mesto (SZM) za obdobje 2026-2029</w:t>
            </w:r>
          </w:p>
        </w:tc>
      </w:tr>
      <w:tr w:rsidR="00915580" w14:paraId="57A66F42" w14:textId="77777777" w:rsidTr="00915580">
        <w:tc>
          <w:tcPr>
            <w:tcW w:w="2625" w:type="dxa"/>
            <w:hideMark/>
          </w:tcPr>
          <w:p w14:paraId="4591D2B4" w14:textId="77777777" w:rsidR="00915580" w:rsidRDefault="00915580" w:rsidP="00F135D1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14:paraId="064D1EE2" w14:textId="28EF5837" w:rsidR="00915580" w:rsidRPr="0006142D" w:rsidRDefault="000E50EB" w:rsidP="00F135D1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  <w:highlight w:val="yellow"/>
              </w:rPr>
            </w:pPr>
            <w:r w:rsidRPr="003F3BB4">
              <w:rPr>
                <w:rFonts w:ascii="Arial" w:hAnsi="Arial" w:cs="Arial"/>
                <w:b/>
                <w:szCs w:val="20"/>
              </w:rPr>
              <w:t xml:space="preserve">103/26 EU </w:t>
            </w:r>
            <w:r w:rsidR="000363C0" w:rsidRPr="008262C3">
              <w:rPr>
                <w:rFonts w:ascii="Arial" w:hAnsi="Arial" w:cs="Arial"/>
                <w:b/>
                <w:szCs w:val="20"/>
              </w:rPr>
              <w:t>JN MZEZ</w:t>
            </w:r>
          </w:p>
        </w:tc>
      </w:tr>
    </w:tbl>
    <w:p w14:paraId="270728CB" w14:textId="77777777" w:rsidR="0083592D" w:rsidRDefault="0083592D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58B4CA36" w14:textId="77777777" w:rsidR="006255FE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2ABE6AFC" w14:textId="0D6A049D" w:rsidR="006255FE" w:rsidRPr="00984C28" w:rsidRDefault="00E80134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REFERENCA</w:t>
      </w:r>
    </w:p>
    <w:p w14:paraId="4C2940B9" w14:textId="7B1C7F7C" w:rsidR="00836C49" w:rsidRPr="00D94B7D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  <w:highlight w:val="yellow"/>
        </w:rPr>
      </w:pPr>
    </w:p>
    <w:tbl>
      <w:tblPr>
        <w:tblW w:w="9639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98"/>
        <w:gridCol w:w="5441"/>
      </w:tblGrid>
      <w:tr w:rsidR="00E742F0" w:rsidRPr="00DB2FEE" w14:paraId="4478B074" w14:textId="77777777" w:rsidTr="00FA5C08">
        <w:trPr>
          <w:jc w:val="center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3EDCFF" w14:textId="3BB0F396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1B7F" w14:textId="0E7D98B6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3D887328" w14:textId="77777777" w:rsidTr="00FA5C08">
        <w:trPr>
          <w:jc w:val="center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B70461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A5AC2" w14:textId="070AFF9E" w:rsidR="00E742F0" w:rsidRPr="00DB2FEE" w:rsidRDefault="00FA5C08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A5C08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A5C08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FA5C08">
              <w:rPr>
                <w:rFonts w:ascii="Arial" w:hAnsi="Arial" w:cs="Arial"/>
                <w:szCs w:val="20"/>
              </w:rPr>
            </w:r>
            <w:r w:rsidRPr="00FA5C08">
              <w:rPr>
                <w:rFonts w:ascii="Arial" w:hAnsi="Arial" w:cs="Arial"/>
                <w:szCs w:val="20"/>
              </w:rPr>
              <w:fldChar w:fldCharType="separate"/>
            </w:r>
            <w:r w:rsidRPr="00FA5C08">
              <w:rPr>
                <w:rFonts w:ascii="Arial" w:hAnsi="Arial" w:cs="Arial"/>
                <w:szCs w:val="20"/>
              </w:rPr>
              <w:t> </w:t>
            </w:r>
            <w:r w:rsidRPr="00FA5C08">
              <w:rPr>
                <w:rFonts w:ascii="Arial" w:hAnsi="Arial" w:cs="Arial"/>
                <w:szCs w:val="20"/>
              </w:rPr>
              <w:t> </w:t>
            </w:r>
            <w:r w:rsidRPr="00FA5C08">
              <w:rPr>
                <w:rFonts w:ascii="Arial" w:hAnsi="Arial" w:cs="Arial"/>
                <w:szCs w:val="20"/>
              </w:rPr>
              <w:t> </w:t>
            </w:r>
            <w:r w:rsidRPr="00FA5C08">
              <w:rPr>
                <w:rFonts w:ascii="Arial" w:hAnsi="Arial" w:cs="Arial"/>
                <w:szCs w:val="20"/>
              </w:rPr>
              <w:t> </w:t>
            </w:r>
            <w:r w:rsidRPr="00FA5C08">
              <w:rPr>
                <w:rFonts w:ascii="Arial" w:hAnsi="Arial" w:cs="Arial"/>
                <w:szCs w:val="20"/>
              </w:rPr>
              <w:t> </w:t>
            </w:r>
            <w:r w:rsidRPr="00FA5C08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E742F0" w:rsidRPr="00DB2FEE" w14:paraId="22962664" w14:textId="77777777" w:rsidTr="00FA5C08">
        <w:trPr>
          <w:jc w:val="center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B6A597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6674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0C30F557" w14:textId="77777777" w:rsidTr="00FA5C08">
        <w:trPr>
          <w:jc w:val="center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4B9148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Partnerji pri referenčnem poslu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77E1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3161B2B0" w14:textId="77777777" w:rsidTr="00FA5C08">
        <w:trPr>
          <w:jc w:val="center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40D529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5578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1031D9A2" w14:textId="77777777" w:rsidTr="00FA5C08">
        <w:trPr>
          <w:trHeight w:val="1172"/>
          <w:jc w:val="center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10D877" w14:textId="0C9F8D37" w:rsidR="00E742F0" w:rsidRPr="003263CB" w:rsidRDefault="00E742F0" w:rsidP="00FA5C08">
            <w:pPr>
              <w:pStyle w:val="TableContents"/>
              <w:spacing w:line="260" w:lineRule="exact"/>
              <w:rPr>
                <w:rFonts w:ascii="Arial" w:hAnsi="Arial" w:cs="Arial"/>
                <w:bCs/>
                <w:i/>
                <w:szCs w:val="20"/>
              </w:rPr>
            </w:pPr>
            <w:r w:rsidRPr="003263CB">
              <w:rPr>
                <w:rFonts w:ascii="Arial" w:hAnsi="Arial" w:cs="Arial"/>
                <w:b/>
                <w:bCs/>
                <w:szCs w:val="20"/>
              </w:rPr>
              <w:t xml:space="preserve">Opis posla iz katerega je razvidno izpolnjevanje pogoja </w:t>
            </w:r>
            <w:r w:rsidRPr="00283F17">
              <w:rPr>
                <w:rFonts w:ascii="Arial" w:hAnsi="Arial" w:cs="Arial"/>
                <w:bCs/>
                <w:i/>
                <w:szCs w:val="20"/>
              </w:rPr>
              <w:t xml:space="preserve">(npr. vrste </w:t>
            </w:r>
            <w:r w:rsidR="00FA5C08" w:rsidRPr="00283F17">
              <w:rPr>
                <w:rFonts w:ascii="Arial" w:hAnsi="Arial" w:cs="Arial"/>
                <w:bCs/>
                <w:i/>
                <w:szCs w:val="20"/>
              </w:rPr>
              <w:t>xxx</w:t>
            </w:r>
            <w:r w:rsidRPr="00283F17">
              <w:rPr>
                <w:rFonts w:ascii="Arial" w:hAnsi="Arial" w:cs="Arial"/>
                <w:bCs/>
                <w:i/>
                <w:szCs w:val="20"/>
              </w:rPr>
              <w:t>, izvedene aktivnosti, ipd.)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0E7D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56EC995D" w14:textId="77777777" w:rsidTr="00FA5C08">
        <w:trPr>
          <w:jc w:val="center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1FF515" w14:textId="77777777" w:rsidR="00E742F0" w:rsidRPr="003263CB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3263CB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E6EB" w14:textId="4B75B2D3" w:rsidR="00E742F0" w:rsidRPr="00DB2FEE" w:rsidRDefault="00FA5C08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- </w:t>
            </w:r>
            <w:r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946BC5" w:rsidRPr="00DB2FEE" w14:paraId="496C108A" w14:textId="77777777" w:rsidTr="00FA5C08">
        <w:trPr>
          <w:jc w:val="center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5E515C" w14:textId="30F5A9BE" w:rsidR="00946BC5" w:rsidRPr="00150925" w:rsidRDefault="00946BC5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  <w:highlight w:val="yellow"/>
              </w:rPr>
            </w:pPr>
            <w:r w:rsidRPr="0028597C">
              <w:rPr>
                <w:rFonts w:ascii="Arial" w:hAnsi="Arial" w:cs="Arial"/>
                <w:b/>
                <w:bCs/>
                <w:szCs w:val="20"/>
              </w:rPr>
              <w:t xml:space="preserve">Skupna vrednost posla v EUR </w:t>
            </w:r>
            <w:r w:rsidR="00FE07EA">
              <w:rPr>
                <w:rFonts w:ascii="Arial" w:hAnsi="Arial" w:cs="Arial"/>
                <w:b/>
                <w:bCs/>
                <w:szCs w:val="20"/>
              </w:rPr>
              <w:t>bre</w:t>
            </w:r>
            <w:r w:rsidRPr="0028597C">
              <w:rPr>
                <w:rFonts w:ascii="Arial" w:hAnsi="Arial" w:cs="Arial"/>
                <w:b/>
                <w:bCs/>
                <w:szCs w:val="20"/>
              </w:rPr>
              <w:t>z DDV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0DA3" w14:textId="37ADF13E" w:rsidR="00946BC5" w:rsidRPr="00566E40" w:rsidRDefault="00946BC5" w:rsidP="00F41F15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946BC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946BC5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946BC5">
              <w:rPr>
                <w:rFonts w:ascii="Arial" w:hAnsi="Arial" w:cs="Arial"/>
                <w:bCs/>
                <w:szCs w:val="20"/>
              </w:rPr>
            </w:r>
            <w:r w:rsidRPr="00946BC5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46BC5">
              <w:rPr>
                <w:rFonts w:ascii="Arial" w:hAnsi="Arial" w:cs="Arial"/>
                <w:bCs/>
                <w:szCs w:val="20"/>
              </w:rPr>
              <w:t> </w:t>
            </w:r>
            <w:r w:rsidRPr="00946BC5">
              <w:rPr>
                <w:rFonts w:ascii="Arial" w:hAnsi="Arial" w:cs="Arial"/>
                <w:bCs/>
                <w:szCs w:val="20"/>
              </w:rPr>
              <w:t> </w:t>
            </w:r>
            <w:r w:rsidRPr="00946BC5">
              <w:rPr>
                <w:rFonts w:ascii="Arial" w:hAnsi="Arial" w:cs="Arial"/>
                <w:bCs/>
                <w:szCs w:val="20"/>
              </w:rPr>
              <w:t> </w:t>
            </w:r>
            <w:r w:rsidRPr="00946BC5">
              <w:rPr>
                <w:rFonts w:ascii="Arial" w:hAnsi="Arial" w:cs="Arial"/>
                <w:bCs/>
                <w:szCs w:val="20"/>
              </w:rPr>
              <w:t> </w:t>
            </w:r>
            <w:r w:rsidRPr="00946BC5">
              <w:rPr>
                <w:rFonts w:ascii="Arial" w:hAnsi="Arial" w:cs="Arial"/>
                <w:bCs/>
                <w:szCs w:val="20"/>
              </w:rPr>
              <w:t> </w:t>
            </w:r>
            <w:r w:rsidRPr="00946BC5">
              <w:rPr>
                <w:rFonts w:ascii="Arial" w:hAnsi="Arial" w:cs="Arial"/>
                <w:bCs/>
                <w:szCs w:val="20"/>
              </w:rPr>
              <w:fldChar w:fldCharType="end"/>
            </w:r>
          </w:p>
        </w:tc>
      </w:tr>
      <w:tr w:rsidR="00E742F0" w:rsidRPr="002E2682" w14:paraId="78E29F4B" w14:textId="77777777" w:rsidTr="00FA5C08">
        <w:trPr>
          <w:jc w:val="center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C47660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Kontaktna oseba pri naročniku referenčnega posla, ki lahko potrdi referenco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28CE" w14:textId="77777777" w:rsidR="00E742F0" w:rsidRPr="00DB2FEE" w:rsidRDefault="00E742F0" w:rsidP="00FA5C08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Ime in priimek: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257017D7" w14:textId="77777777" w:rsidR="00E742F0" w:rsidRPr="00DB2FEE" w:rsidRDefault="00E742F0" w:rsidP="00FA5C08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E-pošta: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584F6500" w14:textId="77777777" w:rsidR="00E742F0" w:rsidRPr="002E2682" w:rsidRDefault="00E742F0" w:rsidP="00FA5C08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Telefon: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</w:tbl>
    <w:p w14:paraId="2905E879" w14:textId="77777777"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62B436E8" w14:textId="77777777" w:rsidR="00836C49" w:rsidRDefault="00DB2FEE" w:rsidP="008E2D7A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>
        <w:rPr>
          <w:rFonts w:ascii="Arial" w:eastAsia="Times New Roman" w:hAnsi="Arial" w:cs="Arial"/>
          <w:color w:val="000000"/>
          <w:kern w:val="0"/>
          <w:szCs w:val="20"/>
        </w:rPr>
        <w:t>I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zjavljamo, da </w:t>
      </w:r>
      <w:r>
        <w:rPr>
          <w:rFonts w:ascii="Arial" w:eastAsia="Times New Roman" w:hAnsi="Arial" w:cs="Arial"/>
          <w:color w:val="000000"/>
          <w:kern w:val="0"/>
          <w:szCs w:val="20"/>
        </w:rPr>
        <w:t>je bil zgoraj naveden referenčni posel izveden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 </w:t>
      </w:r>
      <w:r w:rsidR="008E2D7A" w:rsidRPr="009A3814">
        <w:rPr>
          <w:rFonts w:ascii="Arial" w:eastAsia="Times New Roman" w:hAnsi="Arial" w:cs="Arial"/>
          <w:color w:val="000000"/>
          <w:kern w:val="0"/>
          <w:szCs w:val="20"/>
        </w:rPr>
        <w:t>strokovno, kvalitetno, pravočasno, v skladu s standardi in zahtevami naročnika in v skladu z določili pogodbe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>.</w:t>
      </w:r>
      <w:r w:rsidR="00836C49"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14:paraId="36AB5107" w14:textId="77777777" w:rsidR="0054462E" w:rsidRPr="002E2682" w:rsidRDefault="0054462E" w:rsidP="00A90C2D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</w:p>
    <w:p w14:paraId="65503EDA" w14:textId="77777777" w:rsidR="0054462E" w:rsidRPr="00DB14B3" w:rsidRDefault="0054462E" w:rsidP="0054462E">
      <w:pPr>
        <w:spacing w:line="260" w:lineRule="exact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V/na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 w:rsidRPr="00DB14B3">
        <w:rPr>
          <w:rFonts w:ascii="Arial" w:hAnsi="Arial" w:cs="Arial"/>
          <w:szCs w:val="20"/>
        </w:rPr>
        <w:t xml:space="preserve">, dne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14:paraId="6E5D497A" w14:textId="38C809BB" w:rsidR="00FE07EA" w:rsidRDefault="00FE07EA" w:rsidP="00FE07EA">
      <w:pPr>
        <w:spacing w:line="260" w:lineRule="exact"/>
        <w:ind w:left="4395"/>
        <w:jc w:val="both"/>
        <w:rPr>
          <w:rFonts w:ascii="Arial" w:hAnsi="Arial" w:cs="Arial"/>
          <w:kern w:val="2"/>
          <w:szCs w:val="20"/>
        </w:rPr>
      </w:pPr>
      <w:r>
        <w:rPr>
          <w:rFonts w:ascii="Arial" w:hAnsi="Arial" w:cs="Arial"/>
          <w:szCs w:val="20"/>
        </w:rPr>
        <w:t>Odgovorna oseba naročnika referenčnega posla oz. potrjevalec reference</w:t>
      </w:r>
      <w:r>
        <w:t xml:space="preserve"> (</w:t>
      </w:r>
      <w:r>
        <w:rPr>
          <w:rFonts w:ascii="Arial" w:hAnsi="Arial" w:cs="Arial"/>
          <w:szCs w:val="20"/>
        </w:rPr>
        <w:t>elektronski podpis ali podpis in žig)*:</w:t>
      </w:r>
    </w:p>
    <w:p w14:paraId="483608C7" w14:textId="77777777" w:rsidR="0054462E" w:rsidRPr="00DB14B3" w:rsidRDefault="0054462E" w:rsidP="009A3814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 w:rsidRPr="009A3814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9A3814">
        <w:rPr>
          <w:rFonts w:ascii="Arial" w:hAnsi="Arial" w:cs="Arial"/>
          <w:szCs w:val="20"/>
        </w:rPr>
        <w:instrText xml:space="preserve"> FORMTEXT </w:instrText>
      </w:r>
      <w:r w:rsidRPr="009A3814">
        <w:rPr>
          <w:rFonts w:ascii="Arial" w:hAnsi="Arial" w:cs="Arial"/>
          <w:szCs w:val="20"/>
        </w:rPr>
      </w:r>
      <w:r w:rsidRPr="009A3814">
        <w:rPr>
          <w:rFonts w:ascii="Arial" w:hAnsi="Arial" w:cs="Arial"/>
          <w:szCs w:val="20"/>
        </w:rPr>
        <w:fldChar w:fldCharType="separate"/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fldChar w:fldCharType="end"/>
      </w:r>
    </w:p>
    <w:p w14:paraId="5BFB94F4" w14:textId="77777777" w:rsidR="009A3814" w:rsidRPr="002C738D" w:rsidRDefault="009A3814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5D8E4C99" w14:textId="6620F891" w:rsidR="009A3814" w:rsidRDefault="009A3814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3A9A480A" w14:textId="6A81CC3C" w:rsidR="00F41F15" w:rsidRPr="002C738D" w:rsidRDefault="00F41F15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613B7137" w14:textId="7948C64D" w:rsidR="006A71AC" w:rsidRPr="007743F2" w:rsidRDefault="009A3814" w:rsidP="00A90C2D">
      <w:pPr>
        <w:suppressAutoHyphens w:val="0"/>
        <w:spacing w:line="260" w:lineRule="exact"/>
        <w:jc w:val="both"/>
        <w:rPr>
          <w:rFonts w:ascii="Arial" w:hAnsi="Arial" w:cs="Arial"/>
          <w:bCs/>
          <w:i/>
          <w:sz w:val="18"/>
          <w:szCs w:val="18"/>
        </w:rPr>
      </w:pPr>
      <w:r w:rsidRPr="000C18BF">
        <w:rPr>
          <w:rFonts w:ascii="Arial" w:hAnsi="Arial" w:cs="Arial"/>
          <w:bCs/>
          <w:i/>
          <w:sz w:val="18"/>
          <w:szCs w:val="18"/>
        </w:rPr>
        <w:t>* (</w:t>
      </w:r>
      <w:r w:rsidR="00341F7B" w:rsidRPr="000C18BF">
        <w:rPr>
          <w:rFonts w:ascii="Arial" w:hAnsi="Arial" w:cs="Arial"/>
          <w:bCs/>
          <w:i/>
          <w:sz w:val="18"/>
          <w:szCs w:val="18"/>
        </w:rPr>
        <w:t>Elektronski podpis ali p</w:t>
      </w:r>
      <w:r w:rsidRPr="000C18BF">
        <w:rPr>
          <w:rFonts w:ascii="Arial" w:hAnsi="Arial" w:cs="Arial"/>
          <w:bCs/>
          <w:i/>
          <w:sz w:val="18"/>
          <w:szCs w:val="18"/>
        </w:rPr>
        <w:t>odpis in žig nista potrebna v kolikor je referenca pri naročniku predmetnega jav</w:t>
      </w:r>
      <w:r w:rsidR="0006142D">
        <w:rPr>
          <w:rFonts w:ascii="Arial" w:hAnsi="Arial" w:cs="Arial"/>
          <w:bCs/>
          <w:i/>
          <w:sz w:val="18"/>
          <w:szCs w:val="18"/>
        </w:rPr>
        <w:t>nega naročila. Ostali podatki</w:t>
      </w:r>
      <w:r w:rsidRPr="000C18BF">
        <w:rPr>
          <w:rFonts w:ascii="Arial" w:hAnsi="Arial" w:cs="Arial"/>
          <w:bCs/>
          <w:i/>
          <w:sz w:val="18"/>
          <w:szCs w:val="18"/>
        </w:rPr>
        <w:t xml:space="preserve"> morajo biti izpolnjeni.)</w:t>
      </w:r>
    </w:p>
    <w:sectPr w:rsidR="006A71AC" w:rsidRPr="007743F2" w:rsidSect="00C660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FC8E4" w14:textId="77777777" w:rsidR="00D46EF8" w:rsidRDefault="00D46EF8">
      <w:r>
        <w:separator/>
      </w:r>
    </w:p>
  </w:endnote>
  <w:endnote w:type="continuationSeparator" w:id="0">
    <w:p w14:paraId="19F6CED0" w14:textId="77777777" w:rsidR="00D46EF8" w:rsidRDefault="00D46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13878" w14:textId="77777777" w:rsidR="004760C5" w:rsidRDefault="004760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46EF8" w:rsidRPr="00FF674A" w14:paraId="41EA075B" w14:textId="77777777">
      <w:tc>
        <w:tcPr>
          <w:tcW w:w="9639" w:type="dxa"/>
          <w:tcBorders>
            <w:top w:val="single" w:sz="1" w:space="0" w:color="000000"/>
          </w:tcBorders>
        </w:tcPr>
        <w:p w14:paraId="41F728EE" w14:textId="1B288E74" w:rsidR="00D46EF8" w:rsidRPr="00FF674A" w:rsidRDefault="00D46EF8" w:rsidP="00BA7253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A5C08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="004760C5">
            <w:rPr>
              <w:rFonts w:ascii="Arial" w:hAnsi="Arial" w:cs="Arial"/>
              <w:sz w:val="16"/>
              <w:szCs w:val="16"/>
            </w:rPr>
            <w:t>/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A5C08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4A29002E" w14:textId="77777777" w:rsidR="00D46EF8" w:rsidRDefault="00D46E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0DA71" w14:textId="77777777" w:rsidR="004760C5" w:rsidRDefault="004760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33EF1" w14:textId="77777777" w:rsidR="00D46EF8" w:rsidRDefault="00D46EF8">
      <w:r>
        <w:separator/>
      </w:r>
    </w:p>
  </w:footnote>
  <w:footnote w:type="continuationSeparator" w:id="0">
    <w:p w14:paraId="7103D067" w14:textId="77777777" w:rsidR="00D46EF8" w:rsidRDefault="00D46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26967" w14:textId="77777777" w:rsidR="004760C5" w:rsidRDefault="004760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A731D" w14:textId="7C9EE943" w:rsidR="00EA551A" w:rsidRDefault="00EA551A" w:rsidP="00EA551A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jc w:val="center"/>
      <w:rPr>
        <w:rFonts w:ascii="Arial" w:hAnsi="Arial" w:cs="Arial"/>
        <w:sz w:val="16"/>
        <w:szCs w:val="16"/>
      </w:rPr>
    </w:pPr>
    <w:r w:rsidRPr="006C1958">
      <w:rPr>
        <w:rFonts w:ascii="Arial" w:hAnsi="Arial" w:cs="Arial"/>
        <w:noProof/>
        <w:sz w:val="16"/>
        <w:szCs w:val="16"/>
      </w:rPr>
      <w:drawing>
        <wp:inline distT="0" distB="0" distL="0" distR="0" wp14:anchorId="7767A559" wp14:editId="5E3F4AD4">
          <wp:extent cx="1914525" cy="4848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5374" cy="4926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D5D130" w14:textId="505D5B0A" w:rsidR="00D46EF8" w:rsidRPr="007E5A8D" w:rsidRDefault="00D46EF8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</w:t>
    </w:r>
    <w:r w:rsidR="00435D00">
      <w:rPr>
        <w:rFonts w:ascii="Arial" w:hAnsi="Arial" w:cs="Arial"/>
        <w:sz w:val="16"/>
        <w:szCs w:val="16"/>
      </w:rPr>
      <w:t>brazec P-10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  <w:t>R</w:t>
    </w:r>
    <w:r w:rsidR="007743F2">
      <w:rPr>
        <w:rFonts w:ascii="Arial" w:hAnsi="Arial" w:cs="Arial"/>
        <w:sz w:val="16"/>
        <w:szCs w:val="16"/>
      </w:rPr>
      <w:t>eferenca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5F3B8" w14:textId="77777777" w:rsidR="00D46EF8" w:rsidRPr="007E5A8D" w:rsidRDefault="00D46EF8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4E03CE35" w14:textId="77777777" w:rsidR="00D46EF8" w:rsidRDefault="00D46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AD3E0D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8"/>
  </w:num>
  <w:num w:numId="8">
    <w:abstractNumId w:val="20"/>
  </w:num>
  <w:num w:numId="9">
    <w:abstractNumId w:val="19"/>
  </w:num>
  <w:num w:numId="10">
    <w:abstractNumId w:val="31"/>
  </w:num>
  <w:num w:numId="11">
    <w:abstractNumId w:val="36"/>
  </w:num>
  <w:num w:numId="12">
    <w:abstractNumId w:val="21"/>
  </w:num>
  <w:num w:numId="13">
    <w:abstractNumId w:val="26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8"/>
  </w:num>
  <w:num w:numId="20">
    <w:abstractNumId w:val="6"/>
  </w:num>
  <w:num w:numId="21">
    <w:abstractNumId w:val="34"/>
  </w:num>
  <w:num w:numId="22">
    <w:abstractNumId w:val="24"/>
  </w:num>
  <w:num w:numId="23">
    <w:abstractNumId w:val="25"/>
  </w:num>
  <w:num w:numId="24">
    <w:abstractNumId w:val="11"/>
  </w:num>
  <w:num w:numId="25">
    <w:abstractNumId w:val="32"/>
  </w:num>
  <w:num w:numId="26">
    <w:abstractNumId w:val="8"/>
  </w:num>
  <w:num w:numId="27">
    <w:abstractNumId w:val="30"/>
  </w:num>
  <w:num w:numId="28">
    <w:abstractNumId w:val="7"/>
  </w:num>
  <w:num w:numId="29">
    <w:abstractNumId w:val="35"/>
  </w:num>
  <w:num w:numId="30">
    <w:abstractNumId w:val="23"/>
  </w:num>
  <w:num w:numId="31">
    <w:abstractNumId w:val="33"/>
  </w:num>
  <w:num w:numId="32">
    <w:abstractNumId w:val="9"/>
  </w:num>
  <w:num w:numId="33">
    <w:abstractNumId w:val="12"/>
  </w:num>
  <w:num w:numId="34">
    <w:abstractNumId w:val="37"/>
  </w:num>
  <w:num w:numId="35">
    <w:abstractNumId w:val="27"/>
  </w:num>
  <w:num w:numId="36">
    <w:abstractNumId w:val="29"/>
  </w:num>
  <w:num w:numId="37">
    <w:abstractNumId w:val="22"/>
  </w:num>
  <w:num w:numId="38">
    <w:abstractNumId w:val="17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1811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3D1"/>
    <w:rsid w:val="00003A9C"/>
    <w:rsid w:val="000109C5"/>
    <w:rsid w:val="00011EEE"/>
    <w:rsid w:val="00012022"/>
    <w:rsid w:val="00016FC8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363C0"/>
    <w:rsid w:val="000408B4"/>
    <w:rsid w:val="00040C0B"/>
    <w:rsid w:val="00041AB1"/>
    <w:rsid w:val="00043829"/>
    <w:rsid w:val="0004794E"/>
    <w:rsid w:val="00051A87"/>
    <w:rsid w:val="00053594"/>
    <w:rsid w:val="00053F2F"/>
    <w:rsid w:val="00054BA9"/>
    <w:rsid w:val="0006142D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925F9"/>
    <w:rsid w:val="000932C9"/>
    <w:rsid w:val="000A20A8"/>
    <w:rsid w:val="000A2849"/>
    <w:rsid w:val="000B09B2"/>
    <w:rsid w:val="000B45CE"/>
    <w:rsid w:val="000B55A9"/>
    <w:rsid w:val="000C18BF"/>
    <w:rsid w:val="000C3CF8"/>
    <w:rsid w:val="000C5444"/>
    <w:rsid w:val="000C5C16"/>
    <w:rsid w:val="000D1A64"/>
    <w:rsid w:val="000D4F0B"/>
    <w:rsid w:val="000D5731"/>
    <w:rsid w:val="000D6A45"/>
    <w:rsid w:val="000D6B28"/>
    <w:rsid w:val="000E50EB"/>
    <w:rsid w:val="000E6BD2"/>
    <w:rsid w:val="000F1F62"/>
    <w:rsid w:val="000F39B8"/>
    <w:rsid w:val="000F4806"/>
    <w:rsid w:val="000F64DB"/>
    <w:rsid w:val="0010031F"/>
    <w:rsid w:val="0010629A"/>
    <w:rsid w:val="001079ED"/>
    <w:rsid w:val="00107E25"/>
    <w:rsid w:val="0011057E"/>
    <w:rsid w:val="00113CE6"/>
    <w:rsid w:val="0011415E"/>
    <w:rsid w:val="001142F6"/>
    <w:rsid w:val="001178CA"/>
    <w:rsid w:val="00117F21"/>
    <w:rsid w:val="00124BA6"/>
    <w:rsid w:val="001279D6"/>
    <w:rsid w:val="00130B30"/>
    <w:rsid w:val="00133855"/>
    <w:rsid w:val="00133F79"/>
    <w:rsid w:val="001356B5"/>
    <w:rsid w:val="001360A1"/>
    <w:rsid w:val="00150925"/>
    <w:rsid w:val="00151506"/>
    <w:rsid w:val="00152C0B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A2B1E"/>
    <w:rsid w:val="001A4CAC"/>
    <w:rsid w:val="001B217A"/>
    <w:rsid w:val="001B23EC"/>
    <w:rsid w:val="001B5775"/>
    <w:rsid w:val="001B738E"/>
    <w:rsid w:val="001C2BC9"/>
    <w:rsid w:val="001C3CD6"/>
    <w:rsid w:val="001C4310"/>
    <w:rsid w:val="001C5287"/>
    <w:rsid w:val="001C635F"/>
    <w:rsid w:val="001C7C3C"/>
    <w:rsid w:val="001D0BA5"/>
    <w:rsid w:val="001D2E4B"/>
    <w:rsid w:val="001D3034"/>
    <w:rsid w:val="001D4697"/>
    <w:rsid w:val="001D68D2"/>
    <w:rsid w:val="001D6D1F"/>
    <w:rsid w:val="001F0A5E"/>
    <w:rsid w:val="002016A9"/>
    <w:rsid w:val="00204B5D"/>
    <w:rsid w:val="00207C52"/>
    <w:rsid w:val="00213D32"/>
    <w:rsid w:val="002140B3"/>
    <w:rsid w:val="00220488"/>
    <w:rsid w:val="002270C2"/>
    <w:rsid w:val="0023594F"/>
    <w:rsid w:val="00240260"/>
    <w:rsid w:val="00247AD8"/>
    <w:rsid w:val="00250092"/>
    <w:rsid w:val="002501E1"/>
    <w:rsid w:val="00271021"/>
    <w:rsid w:val="00276D96"/>
    <w:rsid w:val="00283F17"/>
    <w:rsid w:val="002906C6"/>
    <w:rsid w:val="00294DBE"/>
    <w:rsid w:val="00296476"/>
    <w:rsid w:val="00297966"/>
    <w:rsid w:val="002A3BD3"/>
    <w:rsid w:val="002B09BD"/>
    <w:rsid w:val="002B4133"/>
    <w:rsid w:val="002B63E1"/>
    <w:rsid w:val="002C6DAB"/>
    <w:rsid w:val="002C6DD2"/>
    <w:rsid w:val="002C738D"/>
    <w:rsid w:val="002D0FFA"/>
    <w:rsid w:val="002D7A93"/>
    <w:rsid w:val="002E0D73"/>
    <w:rsid w:val="002E1D32"/>
    <w:rsid w:val="002E2682"/>
    <w:rsid w:val="002E519B"/>
    <w:rsid w:val="003012BB"/>
    <w:rsid w:val="003140E5"/>
    <w:rsid w:val="00324366"/>
    <w:rsid w:val="00325FD9"/>
    <w:rsid w:val="003263CB"/>
    <w:rsid w:val="00337E24"/>
    <w:rsid w:val="00341F7B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651A"/>
    <w:rsid w:val="003B745B"/>
    <w:rsid w:val="003C4CAB"/>
    <w:rsid w:val="003C62B7"/>
    <w:rsid w:val="003D05FD"/>
    <w:rsid w:val="003E1E2F"/>
    <w:rsid w:val="003E3106"/>
    <w:rsid w:val="003F015A"/>
    <w:rsid w:val="003F087F"/>
    <w:rsid w:val="003F7816"/>
    <w:rsid w:val="00402BB5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35D00"/>
    <w:rsid w:val="00444FB8"/>
    <w:rsid w:val="00457C65"/>
    <w:rsid w:val="00460234"/>
    <w:rsid w:val="00460A7A"/>
    <w:rsid w:val="0046546B"/>
    <w:rsid w:val="004720DC"/>
    <w:rsid w:val="00473A73"/>
    <w:rsid w:val="004760C5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9AF"/>
    <w:rsid w:val="004A3B65"/>
    <w:rsid w:val="004A438A"/>
    <w:rsid w:val="004A5834"/>
    <w:rsid w:val="004B3A9C"/>
    <w:rsid w:val="004B6738"/>
    <w:rsid w:val="004C3CF7"/>
    <w:rsid w:val="004C6F95"/>
    <w:rsid w:val="004D3251"/>
    <w:rsid w:val="004D597A"/>
    <w:rsid w:val="004D67B3"/>
    <w:rsid w:val="004D70FC"/>
    <w:rsid w:val="004E134C"/>
    <w:rsid w:val="004E448A"/>
    <w:rsid w:val="004F0770"/>
    <w:rsid w:val="004F3CFB"/>
    <w:rsid w:val="004F7447"/>
    <w:rsid w:val="00500633"/>
    <w:rsid w:val="005043ED"/>
    <w:rsid w:val="00504797"/>
    <w:rsid w:val="00507025"/>
    <w:rsid w:val="00510CD8"/>
    <w:rsid w:val="0051264D"/>
    <w:rsid w:val="00512A8D"/>
    <w:rsid w:val="005143D2"/>
    <w:rsid w:val="00520108"/>
    <w:rsid w:val="00522248"/>
    <w:rsid w:val="0052348D"/>
    <w:rsid w:val="0052597A"/>
    <w:rsid w:val="0053121B"/>
    <w:rsid w:val="00532C21"/>
    <w:rsid w:val="00535099"/>
    <w:rsid w:val="005408CC"/>
    <w:rsid w:val="00543F70"/>
    <w:rsid w:val="0054413E"/>
    <w:rsid w:val="0054462E"/>
    <w:rsid w:val="00545381"/>
    <w:rsid w:val="005470D3"/>
    <w:rsid w:val="00551942"/>
    <w:rsid w:val="00555709"/>
    <w:rsid w:val="0055723A"/>
    <w:rsid w:val="00557986"/>
    <w:rsid w:val="00561C5D"/>
    <w:rsid w:val="005666A9"/>
    <w:rsid w:val="00566E40"/>
    <w:rsid w:val="005713E0"/>
    <w:rsid w:val="00577E0A"/>
    <w:rsid w:val="00581F18"/>
    <w:rsid w:val="00587D1A"/>
    <w:rsid w:val="00587E51"/>
    <w:rsid w:val="005938B9"/>
    <w:rsid w:val="005A17E0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C3E3E"/>
    <w:rsid w:val="005D1D51"/>
    <w:rsid w:val="005D1FC7"/>
    <w:rsid w:val="005D5BBF"/>
    <w:rsid w:val="005D6705"/>
    <w:rsid w:val="005E4017"/>
    <w:rsid w:val="005E4985"/>
    <w:rsid w:val="005E4AF1"/>
    <w:rsid w:val="005E5591"/>
    <w:rsid w:val="005E6CE0"/>
    <w:rsid w:val="005F1FAF"/>
    <w:rsid w:val="005F6283"/>
    <w:rsid w:val="006030A7"/>
    <w:rsid w:val="006127BD"/>
    <w:rsid w:val="006255FE"/>
    <w:rsid w:val="00626A2E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5442"/>
    <w:rsid w:val="00696570"/>
    <w:rsid w:val="00697015"/>
    <w:rsid w:val="006A0B70"/>
    <w:rsid w:val="006A1DBA"/>
    <w:rsid w:val="006A2C86"/>
    <w:rsid w:val="006A71AC"/>
    <w:rsid w:val="006B45F1"/>
    <w:rsid w:val="006B6D6C"/>
    <w:rsid w:val="006B755D"/>
    <w:rsid w:val="006C2264"/>
    <w:rsid w:val="006C3D2C"/>
    <w:rsid w:val="006D260C"/>
    <w:rsid w:val="006D4FC8"/>
    <w:rsid w:val="006D50C5"/>
    <w:rsid w:val="006E66D8"/>
    <w:rsid w:val="006F1183"/>
    <w:rsid w:val="006F3365"/>
    <w:rsid w:val="006F7D80"/>
    <w:rsid w:val="00702121"/>
    <w:rsid w:val="00705959"/>
    <w:rsid w:val="00705AE0"/>
    <w:rsid w:val="0070694F"/>
    <w:rsid w:val="00711C68"/>
    <w:rsid w:val="00714A26"/>
    <w:rsid w:val="00715EE1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706"/>
    <w:rsid w:val="0075563D"/>
    <w:rsid w:val="00765946"/>
    <w:rsid w:val="00765FE8"/>
    <w:rsid w:val="007673F2"/>
    <w:rsid w:val="00771BCE"/>
    <w:rsid w:val="007720DA"/>
    <w:rsid w:val="007743F2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1731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52A"/>
    <w:rsid w:val="00802A2D"/>
    <w:rsid w:val="008048CD"/>
    <w:rsid w:val="00805894"/>
    <w:rsid w:val="00811EE7"/>
    <w:rsid w:val="00814606"/>
    <w:rsid w:val="00815FB4"/>
    <w:rsid w:val="0082183C"/>
    <w:rsid w:val="008262C3"/>
    <w:rsid w:val="00826E98"/>
    <w:rsid w:val="00827F9E"/>
    <w:rsid w:val="00832C95"/>
    <w:rsid w:val="0083592D"/>
    <w:rsid w:val="00836576"/>
    <w:rsid w:val="00836C49"/>
    <w:rsid w:val="0084364C"/>
    <w:rsid w:val="00844488"/>
    <w:rsid w:val="008476E6"/>
    <w:rsid w:val="00852ED8"/>
    <w:rsid w:val="00855DBC"/>
    <w:rsid w:val="00857072"/>
    <w:rsid w:val="008573D1"/>
    <w:rsid w:val="00857733"/>
    <w:rsid w:val="00857775"/>
    <w:rsid w:val="0086246F"/>
    <w:rsid w:val="00863308"/>
    <w:rsid w:val="00865C79"/>
    <w:rsid w:val="0087165A"/>
    <w:rsid w:val="0087356D"/>
    <w:rsid w:val="00874F88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40B4"/>
    <w:rsid w:val="008A40DD"/>
    <w:rsid w:val="008A4FE1"/>
    <w:rsid w:val="008A5357"/>
    <w:rsid w:val="008B316E"/>
    <w:rsid w:val="008B36AE"/>
    <w:rsid w:val="008B68B4"/>
    <w:rsid w:val="008C2937"/>
    <w:rsid w:val="008C34D8"/>
    <w:rsid w:val="008D11A8"/>
    <w:rsid w:val="008D3249"/>
    <w:rsid w:val="008D5567"/>
    <w:rsid w:val="008E2D7A"/>
    <w:rsid w:val="008F2876"/>
    <w:rsid w:val="008F351F"/>
    <w:rsid w:val="008F3C8E"/>
    <w:rsid w:val="008F525D"/>
    <w:rsid w:val="008F599E"/>
    <w:rsid w:val="008F5A8A"/>
    <w:rsid w:val="00900407"/>
    <w:rsid w:val="00900581"/>
    <w:rsid w:val="009007CE"/>
    <w:rsid w:val="00907950"/>
    <w:rsid w:val="009111A1"/>
    <w:rsid w:val="0091455D"/>
    <w:rsid w:val="00915580"/>
    <w:rsid w:val="00920130"/>
    <w:rsid w:val="00921B12"/>
    <w:rsid w:val="00921B81"/>
    <w:rsid w:val="00923CEF"/>
    <w:rsid w:val="009301FE"/>
    <w:rsid w:val="00932901"/>
    <w:rsid w:val="00942E0B"/>
    <w:rsid w:val="00943AA6"/>
    <w:rsid w:val="00944A84"/>
    <w:rsid w:val="00946BC5"/>
    <w:rsid w:val="00950040"/>
    <w:rsid w:val="00952C6D"/>
    <w:rsid w:val="00962D8F"/>
    <w:rsid w:val="0097193A"/>
    <w:rsid w:val="0097474D"/>
    <w:rsid w:val="00984394"/>
    <w:rsid w:val="00984C28"/>
    <w:rsid w:val="00985600"/>
    <w:rsid w:val="00985A3D"/>
    <w:rsid w:val="0098631D"/>
    <w:rsid w:val="00986B79"/>
    <w:rsid w:val="00992B45"/>
    <w:rsid w:val="00996117"/>
    <w:rsid w:val="00996CD3"/>
    <w:rsid w:val="00997679"/>
    <w:rsid w:val="009A3814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144DB"/>
    <w:rsid w:val="00A21CD8"/>
    <w:rsid w:val="00A22336"/>
    <w:rsid w:val="00A26047"/>
    <w:rsid w:val="00A30240"/>
    <w:rsid w:val="00A32CCE"/>
    <w:rsid w:val="00A33A33"/>
    <w:rsid w:val="00A33F4E"/>
    <w:rsid w:val="00A353F7"/>
    <w:rsid w:val="00A40997"/>
    <w:rsid w:val="00A517C8"/>
    <w:rsid w:val="00A52A1F"/>
    <w:rsid w:val="00A53339"/>
    <w:rsid w:val="00A6098D"/>
    <w:rsid w:val="00A6564F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3B7C"/>
    <w:rsid w:val="00AB72E9"/>
    <w:rsid w:val="00AB7604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50F1"/>
    <w:rsid w:val="00B37874"/>
    <w:rsid w:val="00B40ED4"/>
    <w:rsid w:val="00B42700"/>
    <w:rsid w:val="00B4570C"/>
    <w:rsid w:val="00B460B7"/>
    <w:rsid w:val="00B52F4A"/>
    <w:rsid w:val="00B53196"/>
    <w:rsid w:val="00B63846"/>
    <w:rsid w:val="00B664CD"/>
    <w:rsid w:val="00B72E89"/>
    <w:rsid w:val="00B756CE"/>
    <w:rsid w:val="00B80689"/>
    <w:rsid w:val="00B8324F"/>
    <w:rsid w:val="00B84882"/>
    <w:rsid w:val="00B90F9E"/>
    <w:rsid w:val="00B92961"/>
    <w:rsid w:val="00B97FCB"/>
    <w:rsid w:val="00BA0744"/>
    <w:rsid w:val="00BA12F5"/>
    <w:rsid w:val="00BA53CC"/>
    <w:rsid w:val="00BA7253"/>
    <w:rsid w:val="00BB088D"/>
    <w:rsid w:val="00BB444C"/>
    <w:rsid w:val="00BB70A8"/>
    <w:rsid w:val="00BC2BB1"/>
    <w:rsid w:val="00BC51C4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153ED"/>
    <w:rsid w:val="00C20CAB"/>
    <w:rsid w:val="00C27117"/>
    <w:rsid w:val="00C326A2"/>
    <w:rsid w:val="00C32BA6"/>
    <w:rsid w:val="00C330A4"/>
    <w:rsid w:val="00C35436"/>
    <w:rsid w:val="00C35CC4"/>
    <w:rsid w:val="00C46A81"/>
    <w:rsid w:val="00C51F6E"/>
    <w:rsid w:val="00C52F67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9767A"/>
    <w:rsid w:val="00CA017E"/>
    <w:rsid w:val="00CA058A"/>
    <w:rsid w:val="00CA48B7"/>
    <w:rsid w:val="00CA4AD4"/>
    <w:rsid w:val="00CA4F38"/>
    <w:rsid w:val="00CA580B"/>
    <w:rsid w:val="00CA62A6"/>
    <w:rsid w:val="00CA6739"/>
    <w:rsid w:val="00CB0423"/>
    <w:rsid w:val="00CC53D1"/>
    <w:rsid w:val="00CC678A"/>
    <w:rsid w:val="00CE17AC"/>
    <w:rsid w:val="00CE2FDC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46EF8"/>
    <w:rsid w:val="00D50480"/>
    <w:rsid w:val="00D50CB1"/>
    <w:rsid w:val="00D50E88"/>
    <w:rsid w:val="00D57A60"/>
    <w:rsid w:val="00D63924"/>
    <w:rsid w:val="00D64EB0"/>
    <w:rsid w:val="00D82845"/>
    <w:rsid w:val="00D82FD4"/>
    <w:rsid w:val="00D86E8A"/>
    <w:rsid w:val="00D914C4"/>
    <w:rsid w:val="00D94447"/>
    <w:rsid w:val="00D94B7D"/>
    <w:rsid w:val="00DA55B6"/>
    <w:rsid w:val="00DA5683"/>
    <w:rsid w:val="00DB2FEE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658D"/>
    <w:rsid w:val="00E073AD"/>
    <w:rsid w:val="00E1072A"/>
    <w:rsid w:val="00E13FCB"/>
    <w:rsid w:val="00E15C40"/>
    <w:rsid w:val="00E2597D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64D45"/>
    <w:rsid w:val="00E656D1"/>
    <w:rsid w:val="00E71C6B"/>
    <w:rsid w:val="00E7225C"/>
    <w:rsid w:val="00E73A98"/>
    <w:rsid w:val="00E742F0"/>
    <w:rsid w:val="00E77723"/>
    <w:rsid w:val="00E80134"/>
    <w:rsid w:val="00E8042B"/>
    <w:rsid w:val="00E82669"/>
    <w:rsid w:val="00E83FFA"/>
    <w:rsid w:val="00E858F4"/>
    <w:rsid w:val="00E862E9"/>
    <w:rsid w:val="00E865F3"/>
    <w:rsid w:val="00E86F1A"/>
    <w:rsid w:val="00E8723D"/>
    <w:rsid w:val="00E9147E"/>
    <w:rsid w:val="00E93463"/>
    <w:rsid w:val="00E948C5"/>
    <w:rsid w:val="00E94EC9"/>
    <w:rsid w:val="00E95342"/>
    <w:rsid w:val="00E97CD7"/>
    <w:rsid w:val="00EA1134"/>
    <w:rsid w:val="00EA20C8"/>
    <w:rsid w:val="00EA34C2"/>
    <w:rsid w:val="00EA551A"/>
    <w:rsid w:val="00EA799B"/>
    <w:rsid w:val="00EB2753"/>
    <w:rsid w:val="00EC2EA4"/>
    <w:rsid w:val="00EC2EE6"/>
    <w:rsid w:val="00EC3DAE"/>
    <w:rsid w:val="00ED29B3"/>
    <w:rsid w:val="00EE3D93"/>
    <w:rsid w:val="00EE49E3"/>
    <w:rsid w:val="00EE73EB"/>
    <w:rsid w:val="00EF4311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360D1"/>
    <w:rsid w:val="00F41F15"/>
    <w:rsid w:val="00F4778B"/>
    <w:rsid w:val="00F51919"/>
    <w:rsid w:val="00F604D8"/>
    <w:rsid w:val="00F60E89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A5C08"/>
    <w:rsid w:val="00FB1E54"/>
    <w:rsid w:val="00FB2487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07EA"/>
    <w:rsid w:val="00FE1034"/>
    <w:rsid w:val="00FE2526"/>
    <w:rsid w:val="00FE2C18"/>
    <w:rsid w:val="00FE374E"/>
    <w:rsid w:val="00FE4625"/>
    <w:rsid w:val="00FF2861"/>
    <w:rsid w:val="00FF31B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3"/>
    <o:shapelayout v:ext="edit">
      <o:idmap v:ext="edit" data="1"/>
    </o:shapelayout>
  </w:shapeDefaults>
  <w:decimalSymbol w:val=","/>
  <w:listSeparator w:val=";"/>
  <w14:docId w14:val="2E6F5133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93B37-8493-4761-B505-44F4EA0B9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Simon Krampač</cp:lastModifiedBy>
  <cp:revision>32</cp:revision>
  <cp:lastPrinted>2022-11-15T09:34:00Z</cp:lastPrinted>
  <dcterms:created xsi:type="dcterms:W3CDTF">2024-12-23T11:27:00Z</dcterms:created>
  <dcterms:modified xsi:type="dcterms:W3CDTF">2026-08-21T07:25:00Z</dcterms:modified>
</cp:coreProperties>
</file>